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AC28B" w14:textId="77777777" w:rsidR="00DF6349" w:rsidRDefault="00DF6349">
      <w:r>
        <w:separator/>
      </w:r>
    </w:p>
  </w:endnote>
  <w:endnote w:type="continuationSeparator" w:id="0">
    <w:p w14:paraId="4420D431" w14:textId="77777777" w:rsidR="00DF6349" w:rsidRDefault="00DF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3F0A7B59" w:rsidR="007F7F73" w:rsidRDefault="007F7F73" w:rsidP="007F7F73">
    <w:pPr>
      <w:pStyle w:val="Fuzeile"/>
      <w:tabs>
        <w:tab w:val="clear" w:pos="8504"/>
        <w:tab w:val="center" w:pos="4536"/>
        <w:tab w:val="right" w:pos="9354"/>
      </w:tabs>
      <w:jc w:val="right"/>
      <w:rPr>
        <w:rFonts w:cs="Arial"/>
        <w:noProof/>
      </w:rPr>
    </w:pPr>
    <w:r w:rsidRPr="00FF0755">
      <w:rPr>
        <w:rFonts w:cs="Arial"/>
        <w:sz w:val="18"/>
        <w:szCs w:val="18"/>
      </w:rPr>
      <w:t xml:space="preserve">Stand: </w:t>
    </w:r>
    <w:r w:rsidR="00FF0755" w:rsidRPr="00FF0755">
      <w:rPr>
        <w:rFonts w:cs="Arial"/>
        <w:sz w:val="18"/>
        <w:szCs w:val="18"/>
      </w:rPr>
      <w:t>24.04.2026</w:t>
    </w:r>
    <w:r w:rsidRPr="00FF0755">
      <w:rPr>
        <w:rFonts w:cs="Arial"/>
        <w:sz w:val="18"/>
        <w:szCs w:val="18"/>
      </w:rPr>
      <w:tab/>
    </w:r>
    <w:r w:rsidRPr="00FF0755">
      <w:rPr>
        <w:rFonts w:cs="Arial"/>
        <w:sz w:val="18"/>
        <w:szCs w:val="18"/>
      </w:rPr>
      <w:tab/>
      <w:t xml:space="preserve">Seite </w:t>
    </w:r>
    <w:r w:rsidRPr="00FF0755">
      <w:rPr>
        <w:rFonts w:cs="Arial"/>
        <w:sz w:val="18"/>
        <w:szCs w:val="18"/>
      </w:rPr>
      <w:fldChar w:fldCharType="begin"/>
    </w:r>
    <w:r w:rsidRPr="00FF0755">
      <w:rPr>
        <w:rFonts w:cs="Arial"/>
        <w:sz w:val="18"/>
        <w:szCs w:val="18"/>
      </w:rPr>
      <w:instrText>PAGE</w:instrText>
    </w:r>
    <w:r w:rsidRPr="00FF0755">
      <w:rPr>
        <w:rFonts w:cs="Arial"/>
        <w:sz w:val="18"/>
        <w:szCs w:val="18"/>
      </w:rPr>
      <w:fldChar w:fldCharType="separate"/>
    </w:r>
    <w:r w:rsidRPr="00FF0755">
      <w:rPr>
        <w:rFonts w:cs="Arial"/>
        <w:sz w:val="18"/>
        <w:szCs w:val="18"/>
      </w:rPr>
      <w:t>1</w:t>
    </w:r>
    <w:r w:rsidRPr="00FF0755">
      <w:rPr>
        <w:rFonts w:cs="Arial"/>
        <w:noProof/>
        <w:sz w:val="18"/>
        <w:szCs w:val="18"/>
      </w:rPr>
      <w:fldChar w:fldCharType="end"/>
    </w:r>
    <w:r w:rsidRPr="00FF0755">
      <w:rPr>
        <w:rFonts w:cs="Arial"/>
        <w:sz w:val="18"/>
        <w:szCs w:val="18"/>
      </w:rPr>
      <w:t xml:space="preserve"> von </w:t>
    </w:r>
    <w:r w:rsidRPr="00FF0755">
      <w:rPr>
        <w:rFonts w:cs="Arial"/>
        <w:sz w:val="18"/>
        <w:szCs w:val="18"/>
      </w:rPr>
      <w:fldChar w:fldCharType="begin"/>
    </w:r>
    <w:r w:rsidRPr="00FF0755">
      <w:rPr>
        <w:rFonts w:cs="Arial"/>
        <w:sz w:val="18"/>
        <w:szCs w:val="18"/>
      </w:rPr>
      <w:instrText>NUMPAGES</w:instrText>
    </w:r>
    <w:r w:rsidRPr="00FF0755">
      <w:rPr>
        <w:rFonts w:cs="Arial"/>
        <w:sz w:val="18"/>
        <w:szCs w:val="18"/>
      </w:rPr>
      <w:fldChar w:fldCharType="separate"/>
    </w:r>
    <w:r w:rsidRPr="00FF0755">
      <w:rPr>
        <w:rFonts w:cs="Arial"/>
        <w:sz w:val="18"/>
        <w:szCs w:val="18"/>
      </w:rPr>
      <w:t>1</w:t>
    </w:r>
    <w:r w:rsidRPr="00FF0755">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3A1F8780"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5A1238">
      <w:rPr>
        <w:rFonts w:cs="Arial"/>
        <w:color w:val="A6A6A6" w:themeColor="background1" w:themeShade="A6"/>
        <w:sz w:val="14"/>
        <w:szCs w:val="16"/>
      </w:rPr>
      <w:t>11</w:t>
    </w:r>
    <w:r>
      <w:rPr>
        <w:rFonts w:cs="Arial"/>
        <w:color w:val="A6A6A6" w:themeColor="background1" w:themeShade="A6"/>
        <w:sz w:val="14"/>
        <w:szCs w:val="16"/>
      </w:rPr>
      <w:t>/</w:t>
    </w:r>
    <w:r w:rsidR="000A384D">
      <w:rPr>
        <w:rFonts w:cs="Arial"/>
        <w:color w:val="A6A6A6" w:themeColor="background1" w:themeShade="A6"/>
        <w:sz w:val="14"/>
        <w:szCs w:val="16"/>
      </w:rPr>
      <w:t>2</w:t>
    </w:r>
    <w:r w:rsidR="004F7C89">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D0952" w14:textId="77777777" w:rsidR="00DF6349" w:rsidRDefault="00DF6349">
      <w:r>
        <w:separator/>
      </w:r>
    </w:p>
  </w:footnote>
  <w:footnote w:type="continuationSeparator" w:id="0">
    <w:p w14:paraId="3247165B" w14:textId="77777777" w:rsidR="00DF6349" w:rsidRDefault="00DF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753B1" w14:textId="77777777" w:rsidR="00100100" w:rsidRPr="00653766" w:rsidRDefault="00100100" w:rsidP="00100100">
    <w:pPr>
      <w:pStyle w:val="Kopfzeile"/>
      <w:tabs>
        <w:tab w:val="clear" w:pos="9071"/>
        <w:tab w:val="right" w:pos="8646"/>
      </w:tabs>
      <w:rPr>
        <w:rFonts w:cs="Arial"/>
        <w:sz w:val="18"/>
        <w:szCs w:val="18"/>
      </w:rPr>
    </w:pPr>
    <w:r w:rsidRPr="00653766">
      <w:rPr>
        <w:rFonts w:cs="Arial"/>
        <w:sz w:val="18"/>
        <w:szCs w:val="18"/>
      </w:rPr>
      <w:t>Auftraggeber: Samtgemeinde Meinersen</w:t>
    </w:r>
  </w:p>
  <w:p w14:paraId="7A22ADCD" w14:textId="77777777" w:rsidR="00100100" w:rsidRPr="00653766" w:rsidRDefault="00100100" w:rsidP="00100100">
    <w:pPr>
      <w:pStyle w:val="Kopfzeile"/>
      <w:tabs>
        <w:tab w:val="clear" w:pos="9071"/>
        <w:tab w:val="right" w:pos="8646"/>
      </w:tabs>
      <w:rPr>
        <w:rFonts w:cs="Arial"/>
        <w:sz w:val="18"/>
        <w:szCs w:val="18"/>
      </w:rPr>
    </w:pPr>
    <w:r w:rsidRPr="00653766">
      <w:rPr>
        <w:rFonts w:cs="Arial"/>
        <w:sz w:val="18"/>
        <w:szCs w:val="18"/>
        <w:lang w:val="x-none"/>
      </w:rPr>
      <w:t xml:space="preserve">Projekt: Neubau Friedhofskapelle </w:t>
    </w:r>
  </w:p>
  <w:p w14:paraId="479EED28" w14:textId="77777777" w:rsidR="00100100" w:rsidRDefault="00100100" w:rsidP="00100100">
    <w:pPr>
      <w:pStyle w:val="Kopfzeile"/>
      <w:tabs>
        <w:tab w:val="clear" w:pos="9071"/>
        <w:tab w:val="right" w:pos="9354"/>
      </w:tabs>
      <w:rPr>
        <w:rFonts w:cs="Arial"/>
        <w:sz w:val="18"/>
        <w:szCs w:val="18"/>
      </w:rPr>
    </w:pPr>
    <w:r w:rsidRPr="00653766">
      <w:rPr>
        <w:rFonts w:cs="Arial"/>
        <w:sz w:val="18"/>
        <w:szCs w:val="18"/>
      </w:rPr>
      <w:t xml:space="preserve">Los </w:t>
    </w:r>
    <w:r>
      <w:rPr>
        <w:rFonts w:cs="Arial"/>
        <w:sz w:val="18"/>
        <w:szCs w:val="18"/>
      </w:rPr>
      <w:t>2</w:t>
    </w:r>
    <w:r w:rsidRPr="00653766">
      <w:rPr>
        <w:rFonts w:cs="Arial"/>
        <w:sz w:val="18"/>
        <w:szCs w:val="18"/>
      </w:rPr>
      <w:t xml:space="preserve"> – </w:t>
    </w:r>
    <w:r>
      <w:rPr>
        <w:rFonts w:cs="Arial"/>
        <w:sz w:val="18"/>
        <w:szCs w:val="18"/>
      </w:rPr>
      <w:t xml:space="preserve">Fachplanung Technische Ausrüstung </w:t>
    </w:r>
  </w:p>
  <w:p w14:paraId="0693105F" w14:textId="4A3E0051" w:rsidR="003F4368" w:rsidRDefault="00086F12" w:rsidP="00100100">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0W5Mzl2PaFsRElqG+rzVfnjl8hlDZIF1Jzpp2SCzpUN8mGZdKg430iHDRYtgxOyfb8T+2BuGKz7INE0un7km7A==" w:salt="dajW2V48ajGrR5esCjloM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100"/>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38E5"/>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6873"/>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4F7C89"/>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2E92"/>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760C7"/>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6349"/>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0755"/>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Vera Starr</cp:lastModifiedBy>
  <cp:revision>13</cp:revision>
  <cp:lastPrinted>2019-05-07T11:45:00Z</cp:lastPrinted>
  <dcterms:created xsi:type="dcterms:W3CDTF">2022-10-27T13:43:00Z</dcterms:created>
  <dcterms:modified xsi:type="dcterms:W3CDTF">2026-04-24T09:06:00Z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